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344928), дата и время подачи: 05.12.2024 11:53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ЗП4113159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235-24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32414268110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обслуживанию, настройке и ремонту аппаратно-программного комплекса Дамаск, системы управления очередью и оборудования, входящего в его состав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обслуживанию, настройке и ремонту аппаратно-программного комплекса Дамаск, системы управления очередью и оборудования, входящего в его состав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644200.04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644200.04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Свидетельство_о_регистрации_ОГРНИП.pdf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Уведомление_о_постановке_на_учёт.pdf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Декларация,_предусмотренная_п._9_ч._19.1_ст._3.4._223-ФЗ__344928.rtf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О_крупной_сделке_ИП_Балмашнов.pdf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Выписка_РМСП.pdf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Декларация_о_соответствии_ИП_Балмашнов.pdf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Паспорт_Балмашнов.pdf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Декларация_происхождение_РФ.docx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ИНН[3].pdf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Карточка_предприятия__ИП_Балмашнов_с_31.01.2021_г..doc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Согласие[1].docx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БАЛМАШНОВ АНТОН ЛЕОНИДОВИЧ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Иркутская область, Г. Иркутск,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664017, г. Иркутск, ул. Костычева д. 27/9, кв. 11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7-902-1705969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381113143730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7963">
    <w:multiLevelType w:val="hybridMultilevel"/>
    <w:lvl w:ilvl="0" w:tplc="72746431">
      <w:start w:val="1"/>
      <w:numFmt w:val="decimal"/>
      <w:lvlText w:val="%1."/>
      <w:lvlJc w:val="left"/>
      <w:pPr>
        <w:ind w:left="720" w:hanging="360"/>
      </w:pPr>
    </w:lvl>
    <w:lvl w:ilvl="1" w:tplc="72746431" w:tentative="1">
      <w:start w:val="1"/>
      <w:numFmt w:val="lowerLetter"/>
      <w:lvlText w:val="%2."/>
      <w:lvlJc w:val="left"/>
      <w:pPr>
        <w:ind w:left="1440" w:hanging="360"/>
      </w:pPr>
    </w:lvl>
    <w:lvl w:ilvl="2" w:tplc="72746431" w:tentative="1">
      <w:start w:val="1"/>
      <w:numFmt w:val="lowerRoman"/>
      <w:lvlText w:val="%3."/>
      <w:lvlJc w:val="right"/>
      <w:pPr>
        <w:ind w:left="2160" w:hanging="180"/>
      </w:pPr>
    </w:lvl>
    <w:lvl w:ilvl="3" w:tplc="72746431" w:tentative="1">
      <w:start w:val="1"/>
      <w:numFmt w:val="decimal"/>
      <w:lvlText w:val="%4."/>
      <w:lvlJc w:val="left"/>
      <w:pPr>
        <w:ind w:left="2880" w:hanging="360"/>
      </w:pPr>
    </w:lvl>
    <w:lvl w:ilvl="4" w:tplc="72746431" w:tentative="1">
      <w:start w:val="1"/>
      <w:numFmt w:val="lowerLetter"/>
      <w:lvlText w:val="%5."/>
      <w:lvlJc w:val="left"/>
      <w:pPr>
        <w:ind w:left="3600" w:hanging="360"/>
      </w:pPr>
    </w:lvl>
    <w:lvl w:ilvl="5" w:tplc="72746431" w:tentative="1">
      <w:start w:val="1"/>
      <w:numFmt w:val="lowerRoman"/>
      <w:lvlText w:val="%6."/>
      <w:lvlJc w:val="right"/>
      <w:pPr>
        <w:ind w:left="4320" w:hanging="180"/>
      </w:pPr>
    </w:lvl>
    <w:lvl w:ilvl="6" w:tplc="72746431" w:tentative="1">
      <w:start w:val="1"/>
      <w:numFmt w:val="decimal"/>
      <w:lvlText w:val="%7."/>
      <w:lvlJc w:val="left"/>
      <w:pPr>
        <w:ind w:left="5040" w:hanging="360"/>
      </w:pPr>
    </w:lvl>
    <w:lvl w:ilvl="7" w:tplc="72746431" w:tentative="1">
      <w:start w:val="1"/>
      <w:numFmt w:val="lowerLetter"/>
      <w:lvlText w:val="%8."/>
      <w:lvlJc w:val="left"/>
      <w:pPr>
        <w:ind w:left="5760" w:hanging="360"/>
      </w:pPr>
    </w:lvl>
    <w:lvl w:ilvl="8" w:tplc="7274643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62">
    <w:multiLevelType w:val="hybridMultilevel"/>
    <w:lvl w:ilvl="0" w:tplc="44835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7962">
    <w:abstractNumId w:val="7962"/>
  </w:num>
  <w:num w:numId="7963">
    <w:abstractNumId w:val="796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638537506" Type="http://schemas.microsoft.com/office/2011/relationships/commentsExtended" Target="commentsExtended.xml"/><Relationship Id="rId776834037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